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5289D0D2"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r w:rsidR="00CF27C7">
        <w:rPr>
          <w:color w:val="000000" w:themeColor="text1"/>
          <w:sz w:val="22"/>
          <w:szCs w:val="22"/>
        </w:rPr>
        <w:t xml:space="preserve"> </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6F545E9B" w14:textId="5B514785" w:rsidR="00CE0855" w:rsidRDefault="005775B0" w:rsidP="00B813A7">
      <w:pPr>
        <w:widowControl w:val="0"/>
        <w:jc w:val="center"/>
        <w:rPr>
          <w:b/>
          <w:caps/>
          <w:sz w:val="22"/>
          <w:szCs w:val="22"/>
          <w:lang w:val="en-US"/>
        </w:rPr>
      </w:pPr>
      <w:r w:rsidRPr="005775B0">
        <w:rPr>
          <w:b/>
          <w:caps/>
          <w:sz w:val="22"/>
          <w:szCs w:val="22"/>
        </w:rPr>
        <w:t>Lęšiai "Morgano" tipo ir sistemos (Nr. 9564)</w:t>
      </w:r>
    </w:p>
    <w:p w14:paraId="6CF5C595" w14:textId="5A46F5E6" w:rsidR="00B813A7" w:rsidRPr="004F4A73" w:rsidRDefault="00B813A7" w:rsidP="00B813A7">
      <w:pPr>
        <w:widowControl w:val="0"/>
        <w:jc w:val="center"/>
      </w:pPr>
      <w:r w:rsidRPr="004F4A73">
        <w:t>__________</w:t>
      </w:r>
      <w:r w:rsidR="00465F63">
        <w:t xml:space="preserve"> </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27DF108"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w:t>
      </w:r>
      <w:bookmarkStart w:id="0" w:name="_Hlk157686247"/>
      <w:r w:rsidR="00A401D2">
        <w:rPr>
          <w:color w:val="000000" w:themeColor="text1"/>
          <w:sz w:val="22"/>
          <w:szCs w:val="22"/>
        </w:rPr>
        <w:t>supaprastinto</w:t>
      </w:r>
      <w:bookmarkEnd w:id="0"/>
      <w:r w:rsidR="00A401D2">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1AEF2056" w:rsidR="0083145F" w:rsidRPr="008B2417" w:rsidRDefault="0083145F" w:rsidP="00B563E5">
      <w:pPr>
        <w:tabs>
          <w:tab w:val="left" w:pos="142"/>
          <w:tab w:val="left" w:pos="567"/>
        </w:tabs>
        <w:jc w:val="both"/>
        <w:rPr>
          <w:color w:val="000000" w:themeColor="text1"/>
          <w:sz w:val="22"/>
          <w:szCs w:val="22"/>
        </w:rPr>
      </w:pPr>
      <w:r>
        <w:rPr>
          <w:color w:val="000000" w:themeColor="text1"/>
          <w:sz w:val="22"/>
          <w:szCs w:val="22"/>
        </w:rPr>
        <w:t xml:space="preserve">          2) </w:t>
      </w:r>
      <w:r w:rsidR="00A401D2" w:rsidRPr="00A401D2">
        <w:rPr>
          <w:color w:val="000000" w:themeColor="text1"/>
          <w:sz w:val="22"/>
          <w:szCs w:val="22"/>
        </w:rPr>
        <w:t xml:space="preserve">supaprastinto </w:t>
      </w:r>
      <w:r>
        <w:rPr>
          <w:color w:val="000000" w:themeColor="text1"/>
          <w:sz w:val="22"/>
          <w:szCs w:val="22"/>
        </w:rPr>
        <w:t>atviro konkurso pirkimo dokumentuose</w:t>
      </w:r>
      <w:r w:rsidR="00526F8C">
        <w:rPr>
          <w:color w:val="000000" w:themeColor="text1"/>
          <w:sz w:val="22"/>
          <w:szCs w:val="22"/>
        </w:rPr>
        <w:t>;</w:t>
      </w:r>
    </w:p>
    <w:p w14:paraId="0FCF1FCC" w14:textId="11372334"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5DB76BF2"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756E9E18" w14:textId="364A0598" w:rsidR="002F01D9" w:rsidRPr="00715743" w:rsidRDefault="002F01D9" w:rsidP="002F01D9">
      <w:pPr>
        <w:jc w:val="both"/>
        <w:rPr>
          <w:b/>
          <w:iCs/>
          <w:color w:val="000000" w:themeColor="text1"/>
        </w:rPr>
      </w:pPr>
      <w:r w:rsidRPr="00715743">
        <w:rPr>
          <w:b/>
          <w:color w:val="000000" w:themeColor="text1"/>
        </w:rPr>
        <w:t>Mes siūlome šias prekes –</w:t>
      </w:r>
      <w:r>
        <w:rPr>
          <w:b/>
          <w:color w:val="000000" w:themeColor="text1"/>
          <w:u w:val="single"/>
        </w:rPr>
        <w:t xml:space="preserve"> </w:t>
      </w:r>
      <w:r w:rsidRPr="00715743">
        <w:rPr>
          <w:b/>
          <w:color w:val="000000" w:themeColor="text1"/>
          <w:u w:val="single"/>
        </w:rPr>
        <w:t xml:space="preserve">pagal pridedamą lentelę (SPS  1 priedas  „Techninė specifikacija“) MS </w:t>
      </w:r>
      <w:proofErr w:type="spellStart"/>
      <w:r w:rsidRPr="00715743">
        <w:rPr>
          <w:b/>
          <w:color w:val="000000" w:themeColor="text1"/>
          <w:u w:val="single"/>
        </w:rPr>
        <w:t>excel</w:t>
      </w:r>
      <w:proofErr w:type="spellEnd"/>
      <w:r w:rsidRPr="00715743">
        <w:rPr>
          <w:b/>
          <w:color w:val="000000" w:themeColor="text1"/>
          <w:u w:val="single"/>
        </w:rPr>
        <w:t xml:space="preserve"> formatu.</w:t>
      </w:r>
    </w:p>
    <w:p w14:paraId="2FB3EC57" w14:textId="77777777" w:rsidR="002F01D9" w:rsidRPr="006A4ED7" w:rsidRDefault="002F01D9" w:rsidP="002F01D9">
      <w:pPr>
        <w:ind w:firstLine="720"/>
        <w:jc w:val="both"/>
        <w:rPr>
          <w:color w:val="000000" w:themeColor="text1"/>
          <w:sz w:val="22"/>
          <w:szCs w:val="22"/>
        </w:rPr>
      </w:pPr>
    </w:p>
    <w:p w14:paraId="056CA131" w14:textId="247E958E" w:rsidR="002F01D9" w:rsidRDefault="002F01D9" w:rsidP="002F01D9">
      <w:pPr>
        <w:widowControl w:val="0"/>
        <w:ind w:firstLine="851"/>
        <w:jc w:val="both"/>
        <w:rPr>
          <w:b/>
          <w:sz w:val="22"/>
          <w:szCs w:val="22"/>
          <w:lang w:eastAsia="lt-LT"/>
        </w:rPr>
      </w:pPr>
      <w:r w:rsidRPr="006A4ED7">
        <w:rPr>
          <w:b/>
          <w:color w:val="000000" w:themeColor="text1"/>
          <w:sz w:val="22"/>
          <w:szCs w:val="22"/>
        </w:rPr>
        <w:t>Siūlomos prekės visiškai atitinka pirkimo dokumentuose nurodytus reikalavimus. Prekių savybės nurodytos techninėje specifikacijoje (SPS  1 priedas  „Techninė specifikacija“).</w:t>
      </w:r>
    </w:p>
    <w:p w14:paraId="3F3FF772" w14:textId="77777777" w:rsidR="002F01D9" w:rsidRDefault="002F01D9" w:rsidP="000621DE">
      <w:pPr>
        <w:tabs>
          <w:tab w:val="left" w:pos="709"/>
        </w:tabs>
        <w:jc w:val="both"/>
        <w:rPr>
          <w:b/>
          <w:sz w:val="22"/>
          <w:szCs w:val="22"/>
          <w:lang w:eastAsia="lt-LT"/>
        </w:rPr>
      </w:pPr>
    </w:p>
    <w:p w14:paraId="75879CDC" w14:textId="55B46111" w:rsidR="00F71FDF" w:rsidRPr="002627EB" w:rsidRDefault="00F71FDF" w:rsidP="000621DE">
      <w:pPr>
        <w:tabs>
          <w:tab w:val="left" w:pos="709"/>
        </w:tabs>
        <w:jc w:val="both"/>
        <w:rPr>
          <w:bCs/>
          <w:sz w:val="22"/>
          <w:szCs w:val="22"/>
          <w:lang w:eastAsia="lt-LT"/>
        </w:rPr>
      </w:pPr>
      <w:r w:rsidRPr="002627EB">
        <w:rPr>
          <w:b/>
          <w:sz w:val="22"/>
          <w:szCs w:val="22"/>
          <w:lang w:eastAsia="lt-LT"/>
        </w:rPr>
        <w:lastRenderedPageBreak/>
        <w:t>Pastaba:</w:t>
      </w:r>
      <w:r w:rsidRPr="002627EB">
        <w:rPr>
          <w:sz w:val="22"/>
          <w:szCs w:val="22"/>
          <w:lang w:eastAsia="lt-LT"/>
        </w:rPr>
        <w:t xml:space="preserve"> </w:t>
      </w:r>
      <w:r w:rsidRPr="002627EB">
        <w:rPr>
          <w:sz w:val="22"/>
          <w:szCs w:val="22"/>
          <w:lang w:eastAsia="ar-SA"/>
        </w:rPr>
        <w:t>Nust</w:t>
      </w:r>
      <w:r w:rsidR="002E04D9" w:rsidRPr="002627EB">
        <w:rPr>
          <w:sz w:val="22"/>
          <w:szCs w:val="22"/>
          <w:lang w:eastAsia="ar-SA"/>
        </w:rPr>
        <w:t>atomas</w:t>
      </w:r>
      <w:r w:rsidR="002842FC" w:rsidRPr="002627EB">
        <w:rPr>
          <w:sz w:val="22"/>
          <w:szCs w:val="22"/>
          <w:lang w:eastAsia="ar-SA"/>
        </w:rPr>
        <w:t xml:space="preserve"> fiksuotas įkainis</w:t>
      </w:r>
      <w:r w:rsidRPr="002627EB">
        <w:rPr>
          <w:sz w:val="22"/>
          <w:szCs w:val="22"/>
          <w:lang w:eastAsia="ar-SA"/>
        </w:rPr>
        <w:t>. Į pasiūlymo kainą turi būti įskaičiuoti visi mokesčiai ir visos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413"/>
        <w:gridCol w:w="3006"/>
      </w:tblGrid>
      <w:tr w:rsidR="00F80845" w:rsidRPr="006B7C00" w14:paraId="2830C933" w14:textId="2FB23656" w:rsidTr="00DC4F37">
        <w:tc>
          <w:tcPr>
            <w:tcW w:w="675" w:type="dxa"/>
          </w:tcPr>
          <w:p w14:paraId="24D76986" w14:textId="77777777" w:rsidR="00F80845" w:rsidRPr="006B7C00" w:rsidRDefault="00F80845" w:rsidP="0002615B">
            <w:pPr>
              <w:jc w:val="center"/>
              <w:rPr>
                <w:color w:val="000000" w:themeColor="text1"/>
                <w:sz w:val="22"/>
                <w:szCs w:val="22"/>
              </w:rPr>
            </w:pPr>
            <w:proofErr w:type="spellStart"/>
            <w:r w:rsidRPr="006B7C00">
              <w:rPr>
                <w:color w:val="000000" w:themeColor="text1"/>
                <w:sz w:val="22"/>
                <w:szCs w:val="22"/>
              </w:rPr>
              <w:t>Eil.Nr</w:t>
            </w:r>
            <w:proofErr w:type="spellEnd"/>
            <w:r w:rsidRPr="006B7C00">
              <w:rPr>
                <w:color w:val="000000" w:themeColor="text1"/>
                <w:sz w:val="22"/>
                <w:szCs w:val="22"/>
              </w:rPr>
              <w:t>.</w:t>
            </w:r>
          </w:p>
        </w:tc>
        <w:tc>
          <w:tcPr>
            <w:tcW w:w="6413"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006"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DC4F37">
        <w:tc>
          <w:tcPr>
            <w:tcW w:w="675" w:type="dxa"/>
          </w:tcPr>
          <w:p w14:paraId="72A3804B" w14:textId="77777777" w:rsidR="00F80845" w:rsidRPr="006B7C00" w:rsidRDefault="00F80845" w:rsidP="0002615B">
            <w:pPr>
              <w:jc w:val="both"/>
              <w:rPr>
                <w:color w:val="000000" w:themeColor="text1"/>
                <w:sz w:val="22"/>
                <w:szCs w:val="22"/>
              </w:rPr>
            </w:pPr>
          </w:p>
        </w:tc>
        <w:tc>
          <w:tcPr>
            <w:tcW w:w="6413" w:type="dxa"/>
          </w:tcPr>
          <w:p w14:paraId="400E223D" w14:textId="77777777" w:rsidR="00F80845" w:rsidRPr="006B7C00" w:rsidRDefault="00F80845" w:rsidP="0002615B">
            <w:pPr>
              <w:jc w:val="both"/>
              <w:rPr>
                <w:color w:val="000000" w:themeColor="text1"/>
                <w:sz w:val="22"/>
                <w:szCs w:val="22"/>
              </w:rPr>
            </w:pPr>
          </w:p>
        </w:tc>
        <w:tc>
          <w:tcPr>
            <w:tcW w:w="3006"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DC4F37">
        <w:tc>
          <w:tcPr>
            <w:tcW w:w="675" w:type="dxa"/>
          </w:tcPr>
          <w:p w14:paraId="4AF14C34" w14:textId="77777777" w:rsidR="00F80845" w:rsidRPr="006B7C00" w:rsidRDefault="00F80845" w:rsidP="0002615B">
            <w:pPr>
              <w:jc w:val="both"/>
              <w:rPr>
                <w:color w:val="000000" w:themeColor="text1"/>
                <w:sz w:val="22"/>
                <w:szCs w:val="22"/>
              </w:rPr>
            </w:pPr>
          </w:p>
        </w:tc>
        <w:tc>
          <w:tcPr>
            <w:tcW w:w="6413" w:type="dxa"/>
          </w:tcPr>
          <w:p w14:paraId="30AE2D55" w14:textId="77777777" w:rsidR="00F80845" w:rsidRPr="006B7C00" w:rsidRDefault="00F80845" w:rsidP="0002615B">
            <w:pPr>
              <w:jc w:val="both"/>
              <w:rPr>
                <w:color w:val="000000" w:themeColor="text1"/>
                <w:sz w:val="22"/>
                <w:szCs w:val="22"/>
              </w:rPr>
            </w:pPr>
          </w:p>
        </w:tc>
        <w:tc>
          <w:tcPr>
            <w:tcW w:w="3006"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Default="00524FF5" w:rsidP="0002615B">
      <w:pPr>
        <w:ind w:firstLine="851"/>
        <w:jc w:val="both"/>
        <w:rPr>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6C849745" w14:textId="77777777" w:rsidR="00537C2A" w:rsidRPr="006B7C00" w:rsidRDefault="00537C2A" w:rsidP="00537C2A">
      <w:pPr>
        <w:ind w:firstLine="851"/>
        <w:jc w:val="both"/>
        <w:rPr>
          <w:strike/>
          <w:color w:val="000000" w:themeColor="text1"/>
          <w:sz w:val="22"/>
          <w:szCs w:val="22"/>
        </w:rPr>
      </w:pPr>
      <w:r w:rsidRPr="0085095C">
        <w:rPr>
          <w:color w:val="000000"/>
          <w:sz w:val="22"/>
          <w:szCs w:val="22"/>
        </w:rPr>
        <w:t xml:space="preserve">Tiekėjui nurodžius teikiamo pasiūlymo konfidencialią informaciją/dokumentus, </w:t>
      </w:r>
      <w:r w:rsidRPr="0085095C">
        <w:rPr>
          <w:b/>
          <w:color w:val="000000"/>
          <w:sz w:val="22"/>
          <w:szCs w:val="22"/>
        </w:rPr>
        <w:t>kartu su pasiūlymu būtina pateikti konfidencialumą pagrindžiančius</w:t>
      </w:r>
      <w:r w:rsidRPr="0085095C">
        <w:rPr>
          <w:color w:val="000000"/>
          <w:sz w:val="22"/>
          <w:szCs w:val="22"/>
        </w:rPr>
        <w:t xml:space="preserve"> </w:t>
      </w:r>
      <w:r w:rsidRPr="0085095C">
        <w:rPr>
          <w:sz w:val="22"/>
          <w:szCs w:val="22"/>
        </w:rPr>
        <w:t>(laikantis tai sričiai taikomos praktikos)</w:t>
      </w:r>
      <w:r w:rsidRPr="0085095C">
        <w:t xml:space="preserve"> </w:t>
      </w:r>
      <w:r w:rsidRPr="0085095C">
        <w:rPr>
          <w:b/>
          <w:sz w:val="22"/>
          <w:szCs w:val="22"/>
        </w:rPr>
        <w:t>argumentuotus įrodymus/dokumentus</w:t>
      </w:r>
      <w:r w:rsidRPr="0085095C">
        <w:rPr>
          <w:sz w:val="22"/>
          <w:szCs w:val="22"/>
        </w:rPr>
        <w:t>.</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2627EB">
      <w:footerReference w:type="default" r:id="rId8"/>
      <w:footerReference w:type="first" r:id="rId9"/>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CD984" w14:textId="77777777" w:rsidR="00B33606" w:rsidRDefault="00B33606" w:rsidP="00846BA9">
      <w:r>
        <w:separator/>
      </w:r>
    </w:p>
  </w:endnote>
  <w:endnote w:type="continuationSeparator" w:id="0">
    <w:p w14:paraId="705D8933" w14:textId="77777777" w:rsidR="00B33606" w:rsidRDefault="00B33606"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Porat"/>
      <w:jc w:val="center"/>
    </w:pPr>
    <w:r>
      <w:fldChar w:fldCharType="begin"/>
    </w:r>
    <w:r>
      <w:instrText xml:space="preserve"> PAGE   \* MERGEFORMAT </w:instrText>
    </w:r>
    <w:r>
      <w:fldChar w:fldCharType="separate"/>
    </w:r>
    <w:r w:rsidR="003209A0">
      <w:rPr>
        <w:noProof/>
      </w:rPr>
      <w:t>2</w:t>
    </w:r>
    <w:r>
      <w:rPr>
        <w:noProof/>
      </w:rPr>
      <w:fldChar w:fldCharType="end"/>
    </w:r>
  </w:p>
  <w:p w14:paraId="2F89F047" w14:textId="77777777" w:rsidR="00F97BB7" w:rsidRDefault="00F97BB7">
    <w:pPr>
      <w:pStyle w:val="Porat"/>
    </w:pPr>
  </w:p>
  <w:p w14:paraId="59D3AC22" w14:textId="77777777" w:rsidR="00F97BB7" w:rsidRDefault="00F97BB7"/>
  <w:p w14:paraId="287F741D" w14:textId="77777777" w:rsidR="00F97BB7" w:rsidRDefault="00F97B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Porat"/>
          <w:jc w:val="right"/>
        </w:pPr>
        <w:r>
          <w:fldChar w:fldCharType="begin"/>
        </w:r>
        <w:r>
          <w:instrText xml:space="preserve"> PAGE   \* MERGEFORMAT </w:instrText>
        </w:r>
        <w:r>
          <w:fldChar w:fldCharType="separate"/>
        </w:r>
        <w:r w:rsidR="003209A0">
          <w:rPr>
            <w:noProof/>
          </w:rPr>
          <w:t>1</w:t>
        </w:r>
        <w:r>
          <w:rPr>
            <w:noProof/>
          </w:rPr>
          <w:fldChar w:fldCharType="end"/>
        </w:r>
      </w:p>
    </w:sdtContent>
  </w:sdt>
  <w:p w14:paraId="692D109A" w14:textId="77777777" w:rsidR="002B6427" w:rsidRDefault="002B64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B990C" w14:textId="77777777" w:rsidR="00B33606" w:rsidRDefault="00B33606" w:rsidP="00846BA9">
      <w:r>
        <w:separator/>
      </w:r>
    </w:p>
  </w:footnote>
  <w:footnote w:type="continuationSeparator" w:id="0">
    <w:p w14:paraId="2144E525" w14:textId="77777777" w:rsidR="00B33606" w:rsidRDefault="00B33606"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98008294">
    <w:abstractNumId w:val="0"/>
  </w:num>
  <w:num w:numId="2" w16cid:durableId="1679623187">
    <w:abstractNumId w:val="13"/>
  </w:num>
  <w:num w:numId="3" w16cid:durableId="115753644">
    <w:abstractNumId w:val="34"/>
  </w:num>
  <w:num w:numId="4" w16cid:durableId="1054158824">
    <w:abstractNumId w:val="40"/>
  </w:num>
  <w:num w:numId="5" w16cid:durableId="444858951">
    <w:abstractNumId w:val="21"/>
  </w:num>
  <w:num w:numId="6" w16cid:durableId="148794385">
    <w:abstractNumId w:val="19"/>
  </w:num>
  <w:num w:numId="7" w16cid:durableId="1641225625">
    <w:abstractNumId w:val="9"/>
  </w:num>
  <w:num w:numId="8" w16cid:durableId="1623924703">
    <w:abstractNumId w:val="16"/>
  </w:num>
  <w:num w:numId="9" w16cid:durableId="1075324174">
    <w:abstractNumId w:val="36"/>
  </w:num>
  <w:num w:numId="10" w16cid:durableId="2071994152">
    <w:abstractNumId w:val="6"/>
  </w:num>
  <w:num w:numId="11" w16cid:durableId="1183278636">
    <w:abstractNumId w:val="33"/>
  </w:num>
  <w:num w:numId="12" w16cid:durableId="562984218">
    <w:abstractNumId w:val="32"/>
  </w:num>
  <w:num w:numId="13" w16cid:durableId="1942638541">
    <w:abstractNumId w:val="27"/>
  </w:num>
  <w:num w:numId="14" w16cid:durableId="240019561">
    <w:abstractNumId w:val="8"/>
  </w:num>
  <w:num w:numId="15" w16cid:durableId="93133118">
    <w:abstractNumId w:val="37"/>
  </w:num>
  <w:num w:numId="16" w16cid:durableId="980766158">
    <w:abstractNumId w:val="38"/>
  </w:num>
  <w:num w:numId="17" w16cid:durableId="1856339725">
    <w:abstractNumId w:val="23"/>
  </w:num>
  <w:num w:numId="18" w16cid:durableId="988291061">
    <w:abstractNumId w:val="24"/>
  </w:num>
  <w:num w:numId="19" w16cid:durableId="1066100222">
    <w:abstractNumId w:val="18"/>
  </w:num>
  <w:num w:numId="20" w16cid:durableId="1414203029">
    <w:abstractNumId w:val="15"/>
  </w:num>
  <w:num w:numId="21" w16cid:durableId="1890800912">
    <w:abstractNumId w:val="22"/>
  </w:num>
  <w:num w:numId="22" w16cid:durableId="822089482">
    <w:abstractNumId w:val="12"/>
  </w:num>
  <w:num w:numId="23" w16cid:durableId="1523859276">
    <w:abstractNumId w:val="25"/>
  </w:num>
  <w:num w:numId="24" w16cid:durableId="2002926444">
    <w:abstractNumId w:val="31"/>
  </w:num>
  <w:num w:numId="25" w16cid:durableId="719984137">
    <w:abstractNumId w:val="10"/>
  </w:num>
  <w:num w:numId="26" w16cid:durableId="153186049">
    <w:abstractNumId w:val="41"/>
  </w:num>
  <w:num w:numId="27" w16cid:durableId="974063585">
    <w:abstractNumId w:val="11"/>
  </w:num>
  <w:num w:numId="28" w16cid:durableId="1846095259">
    <w:abstractNumId w:val="7"/>
  </w:num>
  <w:num w:numId="29" w16cid:durableId="608776848">
    <w:abstractNumId w:val="20"/>
  </w:num>
  <w:num w:numId="30" w16cid:durableId="462771471">
    <w:abstractNumId w:val="14"/>
  </w:num>
  <w:num w:numId="31" w16cid:durableId="310594988">
    <w:abstractNumId w:val="29"/>
  </w:num>
  <w:num w:numId="32" w16cid:durableId="234631394">
    <w:abstractNumId w:val="35"/>
  </w:num>
  <w:num w:numId="33" w16cid:durableId="1596861913">
    <w:abstractNumId w:val="28"/>
  </w:num>
  <w:num w:numId="34" w16cid:durableId="1130707464">
    <w:abstractNumId w:val="30"/>
  </w:num>
  <w:num w:numId="35" w16cid:durableId="1069184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7300577">
    <w:abstractNumId w:val="17"/>
  </w:num>
  <w:num w:numId="37" w16cid:durableId="582690345">
    <w:abstractNumId w:val="26"/>
  </w:num>
  <w:num w:numId="38" w16cid:durableId="49565515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3796A"/>
    <w:rsid w:val="00040D50"/>
    <w:rsid w:val="00044BF4"/>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26FE"/>
    <w:rsid w:val="00073273"/>
    <w:rsid w:val="00074484"/>
    <w:rsid w:val="000779AE"/>
    <w:rsid w:val="0008003E"/>
    <w:rsid w:val="000801E2"/>
    <w:rsid w:val="000817E1"/>
    <w:rsid w:val="00082645"/>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0F21"/>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71F1"/>
    <w:rsid w:val="00137C9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20054A"/>
    <w:rsid w:val="00200E27"/>
    <w:rsid w:val="0020182E"/>
    <w:rsid w:val="00203175"/>
    <w:rsid w:val="0020394B"/>
    <w:rsid w:val="0020563A"/>
    <w:rsid w:val="002065AE"/>
    <w:rsid w:val="00206EE0"/>
    <w:rsid w:val="00210DA7"/>
    <w:rsid w:val="00211FF4"/>
    <w:rsid w:val="00212556"/>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1455"/>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87F0B"/>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7741"/>
    <w:rsid w:val="00320176"/>
    <w:rsid w:val="003201C7"/>
    <w:rsid w:val="003209A0"/>
    <w:rsid w:val="00321EFC"/>
    <w:rsid w:val="00322BF7"/>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3A7"/>
    <w:rsid w:val="00362CCC"/>
    <w:rsid w:val="00367263"/>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5F63"/>
    <w:rsid w:val="0046676F"/>
    <w:rsid w:val="004668B7"/>
    <w:rsid w:val="00471738"/>
    <w:rsid w:val="00471B16"/>
    <w:rsid w:val="004737AE"/>
    <w:rsid w:val="0047481D"/>
    <w:rsid w:val="0047534D"/>
    <w:rsid w:val="00476291"/>
    <w:rsid w:val="00476B33"/>
    <w:rsid w:val="00477C7A"/>
    <w:rsid w:val="00477D61"/>
    <w:rsid w:val="004804B7"/>
    <w:rsid w:val="004807F8"/>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37C2A"/>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5B0"/>
    <w:rsid w:val="005777CB"/>
    <w:rsid w:val="00577837"/>
    <w:rsid w:val="00581C69"/>
    <w:rsid w:val="00582470"/>
    <w:rsid w:val="00585BBC"/>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526C"/>
    <w:rsid w:val="005C5B9E"/>
    <w:rsid w:val="005C5D96"/>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261"/>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0DF"/>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2A0E"/>
    <w:rsid w:val="00864ACD"/>
    <w:rsid w:val="00864DB3"/>
    <w:rsid w:val="008650A5"/>
    <w:rsid w:val="00866D40"/>
    <w:rsid w:val="00870615"/>
    <w:rsid w:val="00873784"/>
    <w:rsid w:val="00874347"/>
    <w:rsid w:val="008743D7"/>
    <w:rsid w:val="00876B84"/>
    <w:rsid w:val="00877042"/>
    <w:rsid w:val="008770F6"/>
    <w:rsid w:val="008774A4"/>
    <w:rsid w:val="0087753C"/>
    <w:rsid w:val="00884E6A"/>
    <w:rsid w:val="00885203"/>
    <w:rsid w:val="00885950"/>
    <w:rsid w:val="008866C3"/>
    <w:rsid w:val="00887EA8"/>
    <w:rsid w:val="0089033B"/>
    <w:rsid w:val="00891760"/>
    <w:rsid w:val="00891D03"/>
    <w:rsid w:val="008932EF"/>
    <w:rsid w:val="00895235"/>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3383"/>
    <w:rsid w:val="00984825"/>
    <w:rsid w:val="00984C7A"/>
    <w:rsid w:val="00985F89"/>
    <w:rsid w:val="009863FC"/>
    <w:rsid w:val="00986D2E"/>
    <w:rsid w:val="00990848"/>
    <w:rsid w:val="009908BD"/>
    <w:rsid w:val="009911F8"/>
    <w:rsid w:val="0099127C"/>
    <w:rsid w:val="009918BF"/>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1D2"/>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5486"/>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0402"/>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D7B17"/>
    <w:rsid w:val="00AE1237"/>
    <w:rsid w:val="00AE15D4"/>
    <w:rsid w:val="00AE25CD"/>
    <w:rsid w:val="00AE2AC2"/>
    <w:rsid w:val="00AE3B83"/>
    <w:rsid w:val="00AE452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6D3"/>
    <w:rsid w:val="00B57A2D"/>
    <w:rsid w:val="00B57C3B"/>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855"/>
    <w:rsid w:val="00CE0F27"/>
    <w:rsid w:val="00CE26D6"/>
    <w:rsid w:val="00CE3816"/>
    <w:rsid w:val="00CE6A48"/>
    <w:rsid w:val="00CE7047"/>
    <w:rsid w:val="00CE7511"/>
    <w:rsid w:val="00CE7637"/>
    <w:rsid w:val="00CE7B19"/>
    <w:rsid w:val="00CF039F"/>
    <w:rsid w:val="00CF1D8A"/>
    <w:rsid w:val="00CF27C7"/>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67D74"/>
    <w:rsid w:val="00D70515"/>
    <w:rsid w:val="00D7158E"/>
    <w:rsid w:val="00D76EDD"/>
    <w:rsid w:val="00D80D52"/>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C4F37"/>
    <w:rsid w:val="00DD03CA"/>
    <w:rsid w:val="00DD1433"/>
    <w:rsid w:val="00DD15D3"/>
    <w:rsid w:val="00DD21D0"/>
    <w:rsid w:val="00DD2881"/>
    <w:rsid w:val="00DD2AB2"/>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0670"/>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1D8"/>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6FE1"/>
    <w:rsid w:val="00EB7343"/>
    <w:rsid w:val="00EC19F4"/>
    <w:rsid w:val="00EC24F5"/>
    <w:rsid w:val="00EC257A"/>
    <w:rsid w:val="00EC2958"/>
    <w:rsid w:val="00EC2EB0"/>
    <w:rsid w:val="00EC35E1"/>
    <w:rsid w:val="00EC61C4"/>
    <w:rsid w:val="00ED060B"/>
    <w:rsid w:val="00ED25FA"/>
    <w:rsid w:val="00ED2944"/>
    <w:rsid w:val="00ED383C"/>
    <w:rsid w:val="00ED5013"/>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1BC6"/>
    <w:rsid w:val="00F921B8"/>
    <w:rsid w:val="00F924B0"/>
    <w:rsid w:val="00F967A6"/>
    <w:rsid w:val="00F97BB7"/>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 w:val="00FF7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basedOn w:val="prastasis"/>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Numatytasispastraiposriftas"/>
    <w:rsid w:val="00243A36"/>
  </w:style>
  <w:style w:type="paragraph" w:customStyle="1" w:styleId="Normal10">
    <w:name w:val="Normal1"/>
    <w:basedOn w:val="prastasis"/>
    <w:rsid w:val="00243A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2</Pages>
  <Words>2398</Words>
  <Characters>1368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126</cp:revision>
  <cp:lastPrinted>2016-06-30T12:50:00Z</cp:lastPrinted>
  <dcterms:created xsi:type="dcterms:W3CDTF">2017-11-20T08:19:00Z</dcterms:created>
  <dcterms:modified xsi:type="dcterms:W3CDTF">2025-01-09T12:40:00Z</dcterms:modified>
</cp:coreProperties>
</file>